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401" w:rsidRPr="006A7401" w:rsidRDefault="006A7401" w:rsidP="006A7401">
      <w:pPr>
        <w:keepNext/>
        <w:widowControl w:val="0"/>
        <w:tabs>
          <w:tab w:val="left" w:pos="0"/>
        </w:tabs>
        <w:suppressAutoHyphens/>
        <w:jc w:val="center"/>
        <w:outlineLvl w:val="0"/>
        <w:rPr>
          <w:rFonts w:eastAsia="DejaVu Sans"/>
          <w:b/>
          <w:kern w:val="1"/>
          <w:lang/>
        </w:rPr>
      </w:pPr>
      <w:r w:rsidRPr="006A7401">
        <w:rPr>
          <w:rFonts w:eastAsia="DejaVu Sans"/>
          <w:b/>
          <w:kern w:val="1"/>
          <w:lang/>
        </w:rPr>
        <w:t>Тематический план</w:t>
      </w:r>
    </w:p>
    <w:p w:rsidR="006A7401" w:rsidRPr="006A7401" w:rsidRDefault="006A7401" w:rsidP="006A7401">
      <w:pPr>
        <w:widowControl w:val="0"/>
        <w:tabs>
          <w:tab w:val="left" w:pos="900"/>
        </w:tabs>
        <w:suppressAutoHyphens/>
        <w:ind w:firstLine="709"/>
        <w:rPr>
          <w:rFonts w:eastAsia="DejaVu Sans"/>
          <w:b/>
          <w:bCs/>
          <w:color w:val="000000"/>
          <w:spacing w:val="-7"/>
          <w:kern w:val="1"/>
          <w:lang/>
        </w:rPr>
      </w:pPr>
      <w:r w:rsidRPr="006A7401">
        <w:rPr>
          <w:rFonts w:eastAsia="DejaVu Sans"/>
          <w:b/>
          <w:bCs/>
          <w:color w:val="000000"/>
          <w:spacing w:val="-7"/>
          <w:kern w:val="1"/>
          <w:lang/>
        </w:rPr>
        <w:t xml:space="preserve">                                                            Аппликация</w:t>
      </w:r>
    </w:p>
    <w:p w:rsidR="006A7401" w:rsidRPr="006A7401" w:rsidRDefault="006A7401" w:rsidP="006A7401">
      <w:pPr>
        <w:keepNext/>
        <w:widowControl w:val="0"/>
        <w:tabs>
          <w:tab w:val="left" w:pos="0"/>
        </w:tabs>
        <w:suppressAutoHyphens/>
        <w:outlineLvl w:val="0"/>
        <w:rPr>
          <w:rFonts w:eastAsia="DejaVu Sans"/>
          <w:b/>
          <w:kern w:val="1"/>
          <w:lang/>
        </w:rPr>
      </w:pPr>
      <w:r w:rsidRPr="006A7401">
        <w:rPr>
          <w:rFonts w:eastAsia="DejaVu Sans"/>
          <w:b/>
          <w:kern w:val="1"/>
          <w:lang/>
        </w:rPr>
        <w:t xml:space="preserve">                                                                 Творчество </w:t>
      </w:r>
    </w:p>
    <w:p w:rsidR="006A7401" w:rsidRPr="006A7401" w:rsidRDefault="006A7401" w:rsidP="006A7401">
      <w:pPr>
        <w:widowControl w:val="0"/>
        <w:suppressAutoHyphens/>
        <w:rPr>
          <w:rFonts w:eastAsia="DejaVu Sans"/>
          <w:kern w:val="1"/>
          <w:lang/>
        </w:rPr>
      </w:pPr>
    </w:p>
    <w:tbl>
      <w:tblPr>
        <w:tblW w:w="9658" w:type="dxa"/>
        <w:tblInd w:w="46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62"/>
        <w:gridCol w:w="6925"/>
        <w:gridCol w:w="1971"/>
      </w:tblGrid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b/>
                <w:bCs/>
                <w:kern w:val="1"/>
                <w:lang/>
              </w:rPr>
            </w:pPr>
            <w:bookmarkStart w:id="0" w:name="_GoBack" w:colFirst="0" w:colLast="2"/>
            <w:r w:rsidRPr="006A7401">
              <w:rPr>
                <w:rFonts w:eastAsia="DejaVu Sans"/>
                <w:b/>
                <w:bCs/>
                <w:kern w:val="1"/>
                <w:lang/>
              </w:rPr>
              <w:t>№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spacing w:line="100" w:lineRule="atLeast"/>
              <w:ind w:left="3816"/>
              <w:rPr>
                <w:rFonts w:eastAsia="DejaVu Sans"/>
                <w:b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Тема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spacing w:line="226" w:lineRule="exact"/>
              <w:jc w:val="center"/>
              <w:rPr>
                <w:rFonts w:eastAsia="DejaVu Sans"/>
                <w:b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 xml:space="preserve">Кол-во </w:t>
            </w:r>
            <w:proofErr w:type="gramStart"/>
            <w:r w:rsidRPr="006A7401">
              <w:rPr>
                <w:rFonts w:eastAsia="DejaVu Sans"/>
                <w:b/>
                <w:bCs/>
                <w:kern w:val="1"/>
                <w:lang/>
              </w:rPr>
              <w:t>организован</w:t>
            </w:r>
            <w:proofErr w:type="gramEnd"/>
            <w:r w:rsidRPr="006A7401">
              <w:rPr>
                <w:rFonts w:eastAsia="DejaVu Sans"/>
                <w:b/>
                <w:bCs/>
                <w:kern w:val="1"/>
                <w:lang/>
              </w:rPr>
              <w:t>.</w:t>
            </w:r>
          </w:p>
          <w:p w:rsidR="006A7401" w:rsidRPr="006A7401" w:rsidRDefault="006A7401" w:rsidP="006A7401">
            <w:pPr>
              <w:suppressAutoHyphens/>
              <w:autoSpaceDE w:val="0"/>
              <w:spacing w:line="226" w:lineRule="exact"/>
              <w:jc w:val="center"/>
              <w:rPr>
                <w:rFonts w:eastAsia="DejaVu Sans"/>
                <w:b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учебной деятельности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spacing w:line="100" w:lineRule="atLeast"/>
              <w:rPr>
                <w:rFonts w:eastAsia="DejaVu Sans"/>
                <w:kern w:val="1"/>
                <w:lang/>
              </w:rPr>
            </w:pPr>
            <w:proofErr w:type="gramStart"/>
            <w:r w:rsidRPr="006A7401">
              <w:rPr>
                <w:rFonts w:eastAsia="DejaVu Sans"/>
                <w:b/>
                <w:bCs/>
                <w:kern w:val="1"/>
                <w:lang/>
              </w:rPr>
              <w:t>Предметная</w:t>
            </w:r>
            <w:proofErr w:type="gramEnd"/>
            <w:r w:rsidRPr="006A7401">
              <w:rPr>
                <w:rFonts w:eastAsia="DejaVu Sans"/>
                <w:kern w:val="1"/>
                <w:lang/>
              </w:rPr>
              <w:t xml:space="preserve"> Овощи, фрукты – дары осени.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2.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spacing w:line="100" w:lineRule="atLeast"/>
              <w:rPr>
                <w:rFonts w:eastAsia="DejaVu Sans"/>
                <w:kern w:val="1"/>
                <w:lang/>
              </w:rPr>
            </w:pPr>
            <w:proofErr w:type="gramStart"/>
            <w:r w:rsidRPr="006A7401">
              <w:rPr>
                <w:rFonts w:eastAsia="DejaVu Sans"/>
                <w:b/>
                <w:bCs/>
                <w:kern w:val="1"/>
                <w:lang/>
              </w:rPr>
              <w:t>Декоративная</w:t>
            </w:r>
            <w:proofErr w:type="gramEnd"/>
            <w:r w:rsidRPr="006A7401">
              <w:rPr>
                <w:rFonts w:eastAsia="DejaVu Sans"/>
                <w:kern w:val="1"/>
                <w:lang/>
              </w:rPr>
              <w:t xml:space="preserve"> Узор для </w:t>
            </w:r>
            <w:proofErr w:type="spellStart"/>
            <w:r w:rsidRPr="006A7401">
              <w:rPr>
                <w:rFonts w:eastAsia="DejaVu Sans"/>
                <w:kern w:val="1"/>
                <w:lang/>
              </w:rPr>
              <w:t>сырмака</w:t>
            </w:r>
            <w:proofErr w:type="spellEnd"/>
            <w:r w:rsidRPr="006A7401">
              <w:rPr>
                <w:rFonts w:eastAsia="DejaVu Sans"/>
                <w:kern w:val="1"/>
                <w:lang/>
              </w:rPr>
              <w:t>. Геометрические мотивы.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3.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spacing w:line="100" w:lineRule="atLeast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Сюжетная</w:t>
            </w:r>
            <w:r w:rsidRPr="006A7401">
              <w:rPr>
                <w:rFonts w:eastAsia="DejaVu Sans"/>
                <w:kern w:val="1"/>
                <w:lang/>
              </w:rPr>
              <w:t xml:space="preserve"> Осень.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4.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spacing w:line="100" w:lineRule="atLeast"/>
              <w:rPr>
                <w:rFonts w:eastAsia="DejaVu Sans"/>
                <w:kern w:val="1"/>
                <w:lang/>
              </w:rPr>
            </w:pPr>
            <w:proofErr w:type="gramStart"/>
            <w:r w:rsidRPr="006A7401">
              <w:rPr>
                <w:rFonts w:eastAsia="DejaVu Sans"/>
                <w:b/>
                <w:bCs/>
                <w:kern w:val="1"/>
                <w:lang/>
              </w:rPr>
              <w:t>Предметная</w:t>
            </w:r>
            <w:proofErr w:type="gramEnd"/>
            <w:r w:rsidRPr="006A7401">
              <w:rPr>
                <w:rFonts w:eastAsia="DejaVu Sans"/>
                <w:kern w:val="1"/>
                <w:lang/>
              </w:rPr>
              <w:t xml:space="preserve"> Орнамент в круге.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5.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spacing w:line="100" w:lineRule="atLeast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Декоративная</w:t>
            </w:r>
            <w:r w:rsidRPr="006A7401">
              <w:rPr>
                <w:rFonts w:eastAsia="DejaVu Sans"/>
                <w:kern w:val="1"/>
                <w:lang/>
              </w:rPr>
              <w:t xml:space="preserve"> Закладка в книгу, украшенная казахским орнаментом.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6.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Сюжетная</w:t>
            </w:r>
            <w:r w:rsidRPr="006A7401">
              <w:rPr>
                <w:rFonts w:eastAsia="DejaVu Sans"/>
                <w:kern w:val="1"/>
                <w:lang/>
              </w:rPr>
              <w:t xml:space="preserve"> Машины едут по улице.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7.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57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Предметная</w:t>
            </w:r>
            <w:r w:rsidRPr="006A7401">
              <w:rPr>
                <w:rFonts w:eastAsia="DejaVu Sans"/>
                <w:kern w:val="1"/>
                <w:lang/>
              </w:rPr>
              <w:t xml:space="preserve"> </w:t>
            </w:r>
            <w:r w:rsidRPr="006A7401">
              <w:rPr>
                <w:rFonts w:eastAsia="DejaVu Sans"/>
                <w:kern w:val="1"/>
                <w:lang/>
              </w:rPr>
              <w:t xml:space="preserve"> Огурцы и помидоры на тарелке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8.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Сюжетная</w:t>
            </w:r>
            <w:r w:rsidRPr="006A7401">
              <w:rPr>
                <w:rFonts w:eastAsia="DejaVu Sans"/>
                <w:kern w:val="1"/>
                <w:lang/>
              </w:rPr>
              <w:t xml:space="preserve"> Рыбки плавают в аквариуме.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9.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Декоративная</w:t>
            </w:r>
            <w:r w:rsidRPr="006A7401">
              <w:rPr>
                <w:rFonts w:eastAsia="DejaVu Sans"/>
                <w:b/>
                <w:bCs/>
                <w:kern w:val="1"/>
                <w:lang/>
              </w:rPr>
              <w:t xml:space="preserve"> </w:t>
            </w:r>
            <w:r w:rsidRPr="006A7401">
              <w:rPr>
                <w:rFonts w:eastAsia="DejaVu Sans"/>
                <w:bCs/>
                <w:kern w:val="1"/>
                <w:lang/>
              </w:rPr>
              <w:t>Национальный казахский камзол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10.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Предметная</w:t>
            </w:r>
            <w:r w:rsidRPr="006A7401">
              <w:rPr>
                <w:rFonts w:eastAsia="DejaVu Sans"/>
                <w:b/>
                <w:bCs/>
                <w:kern w:val="1"/>
                <w:lang/>
              </w:rPr>
              <w:t xml:space="preserve">  </w:t>
            </w:r>
            <w:r w:rsidRPr="006A7401">
              <w:rPr>
                <w:rFonts w:eastAsia="DejaVu Sans"/>
                <w:bCs/>
                <w:kern w:val="1"/>
                <w:lang/>
              </w:rPr>
              <w:t>В парке осенью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11.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 xml:space="preserve"> </w:t>
            </w:r>
            <w:r w:rsidRPr="006A7401">
              <w:rPr>
                <w:rFonts w:eastAsia="DejaVu Sans"/>
                <w:b/>
                <w:bCs/>
                <w:kern w:val="1"/>
                <w:lang/>
              </w:rPr>
              <w:t>Предметная</w:t>
            </w:r>
            <w:r w:rsidRPr="006A7401">
              <w:rPr>
                <w:rFonts w:eastAsia="DejaVu Sans"/>
                <w:kern w:val="1"/>
                <w:lang/>
              </w:rPr>
              <w:t xml:space="preserve"> Лодочка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12.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Сюжетная</w:t>
            </w:r>
            <w:r w:rsidRPr="006A7401">
              <w:rPr>
                <w:rFonts w:eastAsia="DejaVu Sans"/>
                <w:b/>
                <w:bCs/>
                <w:kern w:val="1"/>
                <w:lang/>
              </w:rPr>
              <w:t xml:space="preserve"> </w:t>
            </w:r>
            <w:r w:rsidRPr="006A7401">
              <w:rPr>
                <w:rFonts w:eastAsia="DejaVu Sans"/>
                <w:bCs/>
                <w:kern w:val="1"/>
                <w:lang/>
              </w:rPr>
              <w:t>Дома на улице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13.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Предметная</w:t>
            </w:r>
            <w:r w:rsidRPr="006A7401">
              <w:rPr>
                <w:rFonts w:eastAsia="DejaVu Sans"/>
                <w:kern w:val="1"/>
                <w:lang/>
              </w:rPr>
              <w:t xml:space="preserve"> Шуба для Алдар Косе.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14.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Сюжетная</w:t>
            </w:r>
            <w:r w:rsidRPr="006A7401">
              <w:rPr>
                <w:rFonts w:eastAsia="DejaVu Sans"/>
                <w:bCs/>
                <w:kern w:val="1"/>
                <w:lang/>
              </w:rPr>
              <w:t>Парад самолётов</w:t>
            </w:r>
            <w:r w:rsidRPr="006A7401">
              <w:rPr>
                <w:rFonts w:eastAsia="DejaVu Sans"/>
                <w:b/>
                <w:bCs/>
                <w:kern w:val="1"/>
                <w:lang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15.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Сюжетная</w:t>
            </w:r>
            <w:r w:rsidRPr="006A7401">
              <w:rPr>
                <w:rFonts w:eastAsia="DejaVu Sans"/>
                <w:kern w:val="1"/>
                <w:lang/>
              </w:rPr>
              <w:t xml:space="preserve"> Зима. Снеговик.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16.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Предметная</w:t>
            </w:r>
            <w:r w:rsidRPr="006A7401">
              <w:rPr>
                <w:rFonts w:eastAsia="DejaVu Sans"/>
                <w:kern w:val="1"/>
                <w:lang/>
              </w:rPr>
              <w:t xml:space="preserve"> Елка, украшенная игрушками» (коллективная </w:t>
            </w:r>
            <w:r w:rsidRPr="006A7401">
              <w:rPr>
                <w:rFonts w:eastAsia="DejaVu Sans"/>
                <w:kern w:val="1"/>
                <w:lang/>
              </w:rPr>
              <w:t xml:space="preserve"> </w:t>
            </w:r>
            <w:proofErr w:type="spellStart"/>
            <w:r w:rsidRPr="006A7401">
              <w:rPr>
                <w:rFonts w:eastAsia="DejaVu Sans"/>
                <w:kern w:val="1"/>
                <w:lang/>
              </w:rPr>
              <w:t>апплика</w:t>
            </w:r>
            <w:proofErr w:type="spellEnd"/>
            <w:r w:rsidRPr="006A7401">
              <w:rPr>
                <w:rFonts w:eastAsia="DejaVu Sans"/>
                <w:kern w:val="1"/>
                <w:lang/>
              </w:rPr>
              <w:t xml:space="preserve">    </w:t>
            </w:r>
            <w:r w:rsidRPr="006A7401">
              <w:rPr>
                <w:rFonts w:eastAsia="DejaVu Sans"/>
                <w:kern w:val="1"/>
                <w:lang/>
              </w:rPr>
              <w:t>апплика</w:t>
            </w:r>
            <w:proofErr w:type="spellStart"/>
            <w:r w:rsidRPr="006A7401">
              <w:rPr>
                <w:rFonts w:eastAsia="DejaVu Sans"/>
                <w:kern w:val="1"/>
                <w:lang/>
              </w:rPr>
              <w:t>ция</w:t>
            </w:r>
            <w:proofErr w:type="spellEnd"/>
            <w:r w:rsidRPr="006A7401">
              <w:rPr>
                <w:rFonts w:eastAsia="DejaVu Sans"/>
                <w:kern w:val="1"/>
                <w:lang/>
              </w:rPr>
              <w:t>. )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17.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Предметная</w:t>
            </w:r>
            <w:r w:rsidRPr="006A7401">
              <w:rPr>
                <w:rFonts w:eastAsia="DejaVu Sans"/>
                <w:bCs/>
                <w:kern w:val="1"/>
                <w:lang/>
              </w:rPr>
              <w:t xml:space="preserve"> Хлопья снега</w:t>
            </w:r>
            <w:r w:rsidRPr="006A7401">
              <w:rPr>
                <w:rFonts w:eastAsia="DejaVu Sans"/>
                <w:b/>
                <w:bCs/>
                <w:kern w:val="1"/>
                <w:lang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18.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Сюжетная</w:t>
            </w:r>
            <w:r w:rsidRPr="006A7401">
              <w:rPr>
                <w:rFonts w:eastAsia="DejaVu Sans"/>
                <w:bCs/>
                <w:kern w:val="1"/>
                <w:lang/>
              </w:rPr>
              <w:t xml:space="preserve"> Рамка для фотографии</w:t>
            </w:r>
            <w:r w:rsidRPr="006A7401">
              <w:rPr>
                <w:rFonts w:eastAsia="DejaVu Sans"/>
                <w:b/>
                <w:bCs/>
                <w:kern w:val="1"/>
                <w:lang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19.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Предметная</w:t>
            </w:r>
            <w:r w:rsidRPr="006A7401">
              <w:rPr>
                <w:rFonts w:eastAsia="DejaVu Sans"/>
                <w:bCs/>
                <w:kern w:val="1"/>
                <w:lang/>
              </w:rPr>
              <w:t xml:space="preserve"> Сказочная птица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20.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b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Декоративная</w:t>
            </w:r>
            <w:r w:rsidRPr="006A7401">
              <w:rPr>
                <w:rFonts w:eastAsia="DejaVu Sans"/>
                <w:kern w:val="1"/>
                <w:lang/>
              </w:rPr>
              <w:t xml:space="preserve"> Декоративный текемет.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21.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Сюжетная</w:t>
            </w:r>
            <w:r w:rsidRPr="006A7401">
              <w:rPr>
                <w:rFonts w:eastAsia="DejaVu Sans"/>
                <w:bCs/>
                <w:kern w:val="1"/>
                <w:lang/>
              </w:rPr>
              <w:t xml:space="preserve"> В лесу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22.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Декоративная</w:t>
            </w:r>
            <w:r w:rsidRPr="006A7401">
              <w:rPr>
                <w:rFonts w:eastAsia="DejaVu Sans"/>
                <w:kern w:val="1"/>
                <w:lang/>
              </w:rPr>
              <w:t xml:space="preserve"> </w:t>
            </w:r>
            <w:proofErr w:type="spellStart"/>
            <w:r w:rsidRPr="006A7401">
              <w:rPr>
                <w:rFonts w:eastAsia="DejaVu Sans"/>
                <w:kern w:val="1"/>
                <w:lang/>
              </w:rPr>
              <w:t>Валентинка</w:t>
            </w:r>
            <w:proofErr w:type="spellEnd"/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23.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Сюжетная</w:t>
            </w:r>
            <w:r w:rsidRPr="006A7401">
              <w:rPr>
                <w:rFonts w:eastAsia="DejaVu Sans"/>
                <w:bCs/>
                <w:kern w:val="1"/>
                <w:lang/>
              </w:rPr>
              <w:t xml:space="preserve"> Поезд идёт по Казахстану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24.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Предметная</w:t>
            </w:r>
            <w:r w:rsidRPr="006A7401">
              <w:rPr>
                <w:rFonts w:eastAsia="DejaVu Sans"/>
                <w:bCs/>
                <w:kern w:val="1"/>
                <w:lang/>
              </w:rPr>
              <w:t xml:space="preserve"> Сказочная избушка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rPr>
          <w:trHeight w:val="134"/>
        </w:trPr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25.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Декоративная</w:t>
            </w:r>
            <w:r w:rsidRPr="006A7401">
              <w:rPr>
                <w:rFonts w:eastAsia="DejaVu Sans"/>
                <w:bCs/>
                <w:kern w:val="1"/>
                <w:lang/>
              </w:rPr>
              <w:t xml:space="preserve"> Подарок маме (поделка к 8 марту) . Цветы.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bookmarkEnd w:id="0"/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26.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Сюжетная</w:t>
            </w:r>
            <w:r w:rsidRPr="006A7401">
              <w:rPr>
                <w:rFonts w:eastAsia="DejaVu Sans"/>
                <w:b/>
                <w:bCs/>
                <w:kern w:val="1"/>
                <w:lang/>
              </w:rPr>
              <w:t xml:space="preserve"> </w:t>
            </w:r>
            <w:r w:rsidRPr="006A7401">
              <w:rPr>
                <w:rFonts w:eastAsia="DejaVu Sans"/>
                <w:bCs/>
                <w:kern w:val="1"/>
                <w:lang/>
              </w:rPr>
              <w:t>Пришла весна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27.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b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Предметная</w:t>
            </w:r>
            <w:r w:rsidRPr="006A7401">
              <w:rPr>
                <w:rFonts w:eastAsia="DejaVu Sans"/>
                <w:bCs/>
                <w:kern w:val="1"/>
                <w:lang/>
              </w:rPr>
              <w:t xml:space="preserve"> В стране роботов</w:t>
            </w:r>
            <w:r w:rsidRPr="006A7401">
              <w:rPr>
                <w:rFonts w:eastAsia="DejaVu Sans"/>
                <w:b/>
                <w:bCs/>
                <w:kern w:val="1"/>
                <w:lang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28.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Предметная</w:t>
            </w:r>
            <w:r w:rsidRPr="006A7401">
              <w:rPr>
                <w:rFonts w:eastAsia="DejaVu Sans"/>
                <w:kern w:val="1"/>
                <w:lang/>
              </w:rPr>
              <w:t xml:space="preserve"> Скворечник на </w:t>
            </w:r>
            <w:r w:rsidRPr="006A7401">
              <w:rPr>
                <w:rFonts w:eastAsia="DejaVu Sans"/>
                <w:kern w:val="1"/>
                <w:lang/>
              </w:rPr>
              <w:t>ветке</w:t>
            </w:r>
            <w:r w:rsidRPr="006A7401">
              <w:rPr>
                <w:rFonts w:eastAsia="DejaVu Sans"/>
                <w:kern w:val="1"/>
                <w:lang/>
              </w:rPr>
              <w:t>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29.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Декоративная</w:t>
            </w:r>
            <w:r w:rsidRPr="006A7401">
              <w:rPr>
                <w:rFonts w:eastAsia="DejaVu Sans"/>
                <w:bCs/>
                <w:kern w:val="1"/>
                <w:lang/>
              </w:rPr>
              <w:t xml:space="preserve"> Цветы</w:t>
            </w:r>
            <w:r w:rsidRPr="006A7401">
              <w:rPr>
                <w:rFonts w:eastAsia="DejaVu Sans"/>
                <w:b/>
                <w:bCs/>
                <w:kern w:val="1"/>
                <w:lang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30.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b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Сюжетная</w:t>
            </w:r>
            <w:r w:rsidRPr="006A7401">
              <w:rPr>
                <w:rFonts w:eastAsia="DejaVu Sans"/>
                <w:bCs/>
                <w:kern w:val="1"/>
                <w:lang/>
              </w:rPr>
              <w:t xml:space="preserve"> Ветка яблони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31.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Сюжетная</w:t>
            </w:r>
            <w:r w:rsidRPr="006A7401">
              <w:rPr>
                <w:rFonts w:eastAsia="DejaVu Sans"/>
                <w:bCs/>
                <w:kern w:val="1"/>
                <w:lang/>
              </w:rPr>
              <w:t xml:space="preserve"> Салфетки и коврики для кукол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32.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Декоративная</w:t>
            </w:r>
            <w:r w:rsidRPr="006A7401">
              <w:rPr>
                <w:rFonts w:eastAsia="DejaVu Sans"/>
                <w:kern w:val="1"/>
                <w:lang/>
              </w:rPr>
              <w:t xml:space="preserve"> Флажки к празднику.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33.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Сюжетная</w:t>
            </w:r>
            <w:r w:rsidRPr="006A7401">
              <w:rPr>
                <w:rFonts w:eastAsia="DejaVu Sans"/>
                <w:bCs/>
                <w:kern w:val="1"/>
                <w:lang/>
              </w:rPr>
              <w:t xml:space="preserve"> Солнечное утро</w:t>
            </w:r>
            <w:r w:rsidRPr="006A7401">
              <w:rPr>
                <w:rFonts w:eastAsia="DejaVu Sans"/>
                <w:b/>
                <w:bCs/>
                <w:kern w:val="1"/>
                <w:lang/>
              </w:rPr>
              <w:t xml:space="preserve"> 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34.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b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Сюжетная</w:t>
            </w:r>
            <w:r w:rsidRPr="006A7401">
              <w:rPr>
                <w:rFonts w:eastAsia="DejaVu Sans"/>
                <w:kern w:val="1"/>
                <w:lang/>
              </w:rPr>
              <w:t xml:space="preserve"> </w:t>
            </w:r>
            <w:r w:rsidRPr="006A7401">
              <w:rPr>
                <w:rFonts w:eastAsia="DejaVu Sans"/>
                <w:bCs/>
                <w:kern w:val="1"/>
                <w:lang/>
              </w:rPr>
              <w:t>Цыплёнок вылупился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35.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Предметная</w:t>
            </w:r>
            <w:r w:rsidRPr="006A7401">
              <w:rPr>
                <w:rFonts w:eastAsia="DejaVu Sans"/>
                <w:bCs/>
                <w:kern w:val="1"/>
                <w:lang/>
              </w:rPr>
              <w:t xml:space="preserve"> Кактус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36.</w:t>
            </w: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Сюжетная</w:t>
            </w:r>
            <w:r w:rsidRPr="006A7401">
              <w:rPr>
                <w:rFonts w:eastAsia="DejaVu Sans"/>
                <w:b/>
                <w:bCs/>
                <w:kern w:val="1"/>
                <w:lang/>
              </w:rPr>
              <w:t xml:space="preserve"> </w:t>
            </w:r>
            <w:r w:rsidRPr="006A7401">
              <w:rPr>
                <w:rFonts w:eastAsia="DejaVu Sans"/>
                <w:bCs/>
                <w:kern w:val="1"/>
                <w:lang/>
              </w:rPr>
              <w:t>Птицы на ветке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1</w:t>
            </w:r>
          </w:p>
        </w:tc>
      </w:tr>
      <w:tr w:rsidR="006A7401" w:rsidRPr="006A7401" w:rsidTr="004E3B77"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jc w:val="center"/>
              <w:rPr>
                <w:rFonts w:eastAsia="DejaVu Sans"/>
                <w:kern w:val="1"/>
                <w:lang/>
              </w:rPr>
            </w:pPr>
          </w:p>
        </w:tc>
        <w:tc>
          <w:tcPr>
            <w:tcW w:w="6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rPr>
                <w:rFonts w:eastAsia="DejaVu Sans"/>
                <w:b/>
                <w:bCs/>
                <w:kern w:val="1"/>
                <w:lang/>
              </w:rPr>
            </w:pPr>
            <w:r w:rsidRPr="006A7401">
              <w:rPr>
                <w:rFonts w:eastAsia="DejaVu Sans"/>
                <w:b/>
                <w:bCs/>
                <w:kern w:val="1"/>
                <w:lang/>
              </w:rPr>
              <w:t>Итого</w:t>
            </w:r>
            <w:r w:rsidRPr="006A7401">
              <w:rPr>
                <w:rFonts w:eastAsia="DejaVu Sans"/>
                <w:kern w:val="1"/>
                <w:lang/>
              </w:rPr>
              <w:t>:</w:t>
            </w:r>
          </w:p>
        </w:tc>
        <w:tc>
          <w:tcPr>
            <w:tcW w:w="1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7401" w:rsidRPr="006A7401" w:rsidRDefault="006A7401" w:rsidP="006A7401">
            <w:pPr>
              <w:suppressAutoHyphens/>
              <w:autoSpaceDE w:val="0"/>
              <w:snapToGrid w:val="0"/>
              <w:ind w:left="-940" w:firstLine="940"/>
              <w:jc w:val="center"/>
              <w:rPr>
                <w:rFonts w:eastAsia="DejaVu Sans"/>
                <w:kern w:val="1"/>
                <w:lang/>
              </w:rPr>
            </w:pPr>
            <w:r w:rsidRPr="006A7401">
              <w:rPr>
                <w:rFonts w:eastAsia="DejaVu Sans"/>
                <w:kern w:val="1"/>
                <w:lang/>
              </w:rPr>
              <w:t>36</w:t>
            </w:r>
          </w:p>
        </w:tc>
      </w:tr>
    </w:tbl>
    <w:p w:rsidR="00DE31B9" w:rsidRPr="00366502" w:rsidRDefault="00DE31B9" w:rsidP="00366502"/>
    <w:sectPr w:rsidR="00DE31B9" w:rsidRPr="003665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Times New Roman"/>
    <w:charset w:val="00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2">
    <w:altName w:val="Arial"/>
    <w:charset w:val="00"/>
    <w:family w:val="swiss"/>
    <w:pitch w:val="default"/>
  </w:font>
  <w:font w:name="Lucida Sans Unicode1">
    <w:charset w:val="00"/>
    <w:family w:val="auto"/>
    <w:pitch w:val="variable"/>
  </w:font>
  <w:font w:name="Tahoma2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C6C2B5C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2">
    <w:nsid w:val="00000004"/>
    <w:multiLevelType w:val="multilevel"/>
    <w:tmpl w:val="0000000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3">
    <w:nsid w:val="00000005"/>
    <w:multiLevelType w:val="multilevel"/>
    <w:tmpl w:val="00000005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cs="StarSymbol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4">
    <w:nsid w:val="00000008"/>
    <w:multiLevelType w:val="singleLevel"/>
    <w:tmpl w:val="00000008"/>
    <w:name w:val="WW8Num5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>
    <w:nsid w:val="0000000F"/>
    <w:multiLevelType w:val="singleLevel"/>
    <w:tmpl w:val="0000000F"/>
    <w:name w:val="WW8Num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>
    <w:nsid w:val="00000011"/>
    <w:multiLevelType w:val="singleLevel"/>
    <w:tmpl w:val="00000011"/>
    <w:name w:val="WW8Num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>
    <w:nsid w:val="00000014"/>
    <w:multiLevelType w:val="singleLevel"/>
    <w:tmpl w:val="00000014"/>
    <w:name w:val="WW8Num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8">
    <w:nsid w:val="09733744"/>
    <w:multiLevelType w:val="hybridMultilevel"/>
    <w:tmpl w:val="499669CE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0E575F5F"/>
    <w:multiLevelType w:val="hybridMultilevel"/>
    <w:tmpl w:val="368AB7AC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0860855"/>
    <w:multiLevelType w:val="hybridMultilevel"/>
    <w:tmpl w:val="CF3A8850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37C3D5C"/>
    <w:multiLevelType w:val="hybridMultilevel"/>
    <w:tmpl w:val="5AE2E6D4"/>
    <w:lvl w:ilvl="0" w:tplc="05E809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2">
    <w:nsid w:val="17304BD2"/>
    <w:multiLevelType w:val="hybridMultilevel"/>
    <w:tmpl w:val="198A16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78F6CF9"/>
    <w:multiLevelType w:val="hybridMultilevel"/>
    <w:tmpl w:val="B0149412"/>
    <w:lvl w:ilvl="0" w:tplc="05E809CE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4">
    <w:nsid w:val="1AE16EBB"/>
    <w:multiLevelType w:val="hybridMultilevel"/>
    <w:tmpl w:val="73E8236A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06F0CFE"/>
    <w:multiLevelType w:val="multilevel"/>
    <w:tmpl w:val="4EAEBF1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13F140B"/>
    <w:multiLevelType w:val="hybridMultilevel"/>
    <w:tmpl w:val="2B9E9410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21864D2B"/>
    <w:multiLevelType w:val="multilevel"/>
    <w:tmpl w:val="4440D154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8"/>
        <w:szCs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8">
    <w:nsid w:val="23DE2A1D"/>
    <w:multiLevelType w:val="hybridMultilevel"/>
    <w:tmpl w:val="AC220086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7E82663"/>
    <w:multiLevelType w:val="hybridMultilevel"/>
    <w:tmpl w:val="9A2E805C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0">
    <w:nsid w:val="27EC433B"/>
    <w:multiLevelType w:val="hybridMultilevel"/>
    <w:tmpl w:val="E9526D4C"/>
    <w:lvl w:ilvl="0" w:tplc="AAB8F7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28FC7BCC"/>
    <w:multiLevelType w:val="hybridMultilevel"/>
    <w:tmpl w:val="0B82EB00"/>
    <w:lvl w:ilvl="0" w:tplc="05E809CE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2">
    <w:nsid w:val="299B6A17"/>
    <w:multiLevelType w:val="hybridMultilevel"/>
    <w:tmpl w:val="69C8A9BA"/>
    <w:lvl w:ilvl="0" w:tplc="EE5E4D6A">
      <w:start w:val="11"/>
      <w:numFmt w:val="bullet"/>
      <w:lvlText w:val="-"/>
      <w:lvlJc w:val="left"/>
      <w:pPr>
        <w:tabs>
          <w:tab w:val="num" w:pos="713"/>
        </w:tabs>
        <w:ind w:left="713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93"/>
        </w:tabs>
        <w:ind w:left="17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13"/>
        </w:tabs>
        <w:ind w:left="25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33"/>
        </w:tabs>
        <w:ind w:left="32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53"/>
        </w:tabs>
        <w:ind w:left="39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73"/>
        </w:tabs>
        <w:ind w:left="46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93"/>
        </w:tabs>
        <w:ind w:left="53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13"/>
        </w:tabs>
        <w:ind w:left="61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33"/>
        </w:tabs>
        <w:ind w:left="6833" w:hanging="360"/>
      </w:pPr>
      <w:rPr>
        <w:rFonts w:ascii="Wingdings" w:hAnsi="Wingdings" w:hint="default"/>
      </w:rPr>
    </w:lvl>
  </w:abstractNum>
  <w:abstractNum w:abstractNumId="23">
    <w:nsid w:val="2C655406"/>
    <w:multiLevelType w:val="multilevel"/>
    <w:tmpl w:val="F02666F2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65E0052"/>
    <w:multiLevelType w:val="hybridMultilevel"/>
    <w:tmpl w:val="F84C154A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365F0F70"/>
    <w:multiLevelType w:val="hybridMultilevel"/>
    <w:tmpl w:val="EBA6DCAE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753312F"/>
    <w:multiLevelType w:val="hybridMultilevel"/>
    <w:tmpl w:val="467EE1A6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3A8360AF"/>
    <w:multiLevelType w:val="multilevel"/>
    <w:tmpl w:val="6478C03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5DD7265"/>
    <w:multiLevelType w:val="hybridMultilevel"/>
    <w:tmpl w:val="D49AB0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786329D"/>
    <w:multiLevelType w:val="hybridMultilevel"/>
    <w:tmpl w:val="D8527ABE"/>
    <w:lvl w:ilvl="0" w:tplc="93440334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0">
    <w:nsid w:val="4B9E2699"/>
    <w:multiLevelType w:val="hybridMultilevel"/>
    <w:tmpl w:val="861A39AC"/>
    <w:lvl w:ilvl="0" w:tplc="04190011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1">
    <w:nsid w:val="4EF25DA2"/>
    <w:multiLevelType w:val="hybridMultilevel"/>
    <w:tmpl w:val="6478C03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440EA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261053"/>
    <w:multiLevelType w:val="hybridMultilevel"/>
    <w:tmpl w:val="D570D1C6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30440EA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A8607FF"/>
    <w:multiLevelType w:val="hybridMultilevel"/>
    <w:tmpl w:val="F74A976E"/>
    <w:lvl w:ilvl="0" w:tplc="05E809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2345"/>
        </w:tabs>
        <w:ind w:left="234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5"/>
        </w:tabs>
        <w:ind w:left="30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5"/>
        </w:tabs>
        <w:ind w:left="37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5"/>
        </w:tabs>
        <w:ind w:left="450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5"/>
        </w:tabs>
        <w:ind w:left="52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5"/>
        </w:tabs>
        <w:ind w:left="59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5"/>
        </w:tabs>
        <w:ind w:left="666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5"/>
        </w:tabs>
        <w:ind w:left="7385" w:hanging="360"/>
      </w:pPr>
      <w:rPr>
        <w:rFonts w:ascii="Wingdings" w:hAnsi="Wingdings" w:hint="default"/>
      </w:rPr>
    </w:lvl>
  </w:abstractNum>
  <w:abstractNum w:abstractNumId="34">
    <w:nsid w:val="64AF5830"/>
    <w:multiLevelType w:val="hybridMultilevel"/>
    <w:tmpl w:val="FAFC532A"/>
    <w:lvl w:ilvl="0" w:tplc="05E809CE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658158B5"/>
    <w:multiLevelType w:val="hybridMultilevel"/>
    <w:tmpl w:val="9DCABACA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791010F"/>
    <w:multiLevelType w:val="hybridMultilevel"/>
    <w:tmpl w:val="70EA3C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>
    <w:nsid w:val="67C66DAE"/>
    <w:multiLevelType w:val="hybridMultilevel"/>
    <w:tmpl w:val="F02666F2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8694BB5"/>
    <w:multiLevelType w:val="hybridMultilevel"/>
    <w:tmpl w:val="2F22829A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6B894546"/>
    <w:multiLevelType w:val="hybridMultilevel"/>
    <w:tmpl w:val="B84CCF62"/>
    <w:lvl w:ilvl="0" w:tplc="05E809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6BDB7AE3"/>
    <w:multiLevelType w:val="multilevel"/>
    <w:tmpl w:val="877635B0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0496511"/>
    <w:multiLevelType w:val="hybridMultilevel"/>
    <w:tmpl w:val="877635B0"/>
    <w:lvl w:ilvl="0" w:tplc="30440EA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2226561"/>
    <w:multiLevelType w:val="hybridMultilevel"/>
    <w:tmpl w:val="2C6EDC18"/>
    <w:lvl w:ilvl="0" w:tplc="9344033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44D7186"/>
    <w:multiLevelType w:val="hybridMultilevel"/>
    <w:tmpl w:val="EB1C3F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BE54AA7"/>
    <w:multiLevelType w:val="hybridMultilevel"/>
    <w:tmpl w:val="362C94D8"/>
    <w:lvl w:ilvl="0" w:tplc="05E809C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2"/>
  </w:num>
  <w:num w:numId="5">
    <w:abstractNumId w:val="29"/>
  </w:num>
  <w:num w:numId="6">
    <w:abstractNumId w:val="33"/>
  </w:num>
  <w:num w:numId="7">
    <w:abstractNumId w:val="34"/>
  </w:num>
  <w:num w:numId="8">
    <w:abstractNumId w:val="11"/>
  </w:num>
  <w:num w:numId="9">
    <w:abstractNumId w:val="28"/>
  </w:num>
  <w:num w:numId="10">
    <w:abstractNumId w:val="31"/>
  </w:num>
  <w:num w:numId="11">
    <w:abstractNumId w:val="0"/>
    <w:lvlOverride w:ilvl="0">
      <w:lvl w:ilvl="0">
        <w:numFmt w:val="bullet"/>
        <w:lvlText w:val="-"/>
        <w:legacy w:legacy="1" w:legacySpace="0" w:legacyIndent="201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  <w:lvlOverride w:ilvl="0">
      <w:lvl w:ilvl="0">
        <w:numFmt w:val="bullet"/>
        <w:lvlText w:val="-"/>
        <w:legacy w:legacy="1" w:legacySpace="0" w:legacyIndent="195"/>
        <w:lvlJc w:val="left"/>
        <w:rPr>
          <w:rFonts w:ascii="Arial" w:hAnsi="Arial" w:cs="Arial" w:hint="default"/>
        </w:rPr>
      </w:lvl>
    </w:lvlOverride>
  </w:num>
  <w:num w:numId="13">
    <w:abstractNumId w:val="0"/>
    <w:lvlOverride w:ilvl="0">
      <w:lvl w:ilvl="0">
        <w:numFmt w:val="bullet"/>
        <w:lvlText w:val="-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2"/>
  </w:num>
  <w:num w:numId="15">
    <w:abstractNumId w:val="20"/>
  </w:num>
  <w:num w:numId="16">
    <w:abstractNumId w:val="18"/>
  </w:num>
  <w:num w:numId="17">
    <w:abstractNumId w:val="21"/>
  </w:num>
  <w:num w:numId="18">
    <w:abstractNumId w:val="43"/>
  </w:num>
  <w:num w:numId="19">
    <w:abstractNumId w:val="17"/>
  </w:num>
  <w:num w:numId="20">
    <w:abstractNumId w:val="8"/>
  </w:num>
  <w:num w:numId="21">
    <w:abstractNumId w:val="16"/>
  </w:num>
  <w:num w:numId="22">
    <w:abstractNumId w:val="38"/>
  </w:num>
  <w:num w:numId="23">
    <w:abstractNumId w:val="44"/>
  </w:num>
  <w:num w:numId="24">
    <w:abstractNumId w:val="25"/>
  </w:num>
  <w:num w:numId="25">
    <w:abstractNumId w:val="41"/>
  </w:num>
  <w:num w:numId="26">
    <w:abstractNumId w:val="30"/>
  </w:num>
  <w:num w:numId="27">
    <w:abstractNumId w:val="15"/>
  </w:num>
  <w:num w:numId="28">
    <w:abstractNumId w:val="39"/>
  </w:num>
  <w:num w:numId="29">
    <w:abstractNumId w:val="26"/>
  </w:num>
  <w:num w:numId="30">
    <w:abstractNumId w:val="10"/>
  </w:num>
  <w:num w:numId="31">
    <w:abstractNumId w:val="35"/>
  </w:num>
  <w:num w:numId="32">
    <w:abstractNumId w:val="37"/>
  </w:num>
  <w:num w:numId="33">
    <w:abstractNumId w:val="23"/>
  </w:num>
  <w:num w:numId="34">
    <w:abstractNumId w:val="24"/>
  </w:num>
  <w:num w:numId="35">
    <w:abstractNumId w:val="9"/>
  </w:num>
  <w:num w:numId="36">
    <w:abstractNumId w:val="13"/>
  </w:num>
  <w:num w:numId="37">
    <w:abstractNumId w:val="40"/>
  </w:num>
  <w:num w:numId="38">
    <w:abstractNumId w:val="14"/>
  </w:num>
  <w:num w:numId="39">
    <w:abstractNumId w:val="27"/>
  </w:num>
  <w:num w:numId="40">
    <w:abstractNumId w:val="32"/>
  </w:num>
  <w:num w:numId="41">
    <w:abstractNumId w:val="19"/>
  </w:num>
  <w:num w:numId="42">
    <w:abstractNumId w:val="36"/>
  </w:num>
  <w:num w:numId="43">
    <w:abstractNumId w:val="12"/>
  </w:num>
  <w:num w:numId="44">
    <w:abstractNumId w:val="4"/>
  </w:num>
  <w:num w:numId="45">
    <w:abstractNumId w:val="5"/>
  </w:num>
  <w:num w:numId="46">
    <w:abstractNumId w:val="6"/>
  </w:num>
  <w:num w:numId="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FB5"/>
    <w:rsid w:val="000936A7"/>
    <w:rsid w:val="001666BF"/>
    <w:rsid w:val="00366502"/>
    <w:rsid w:val="00385749"/>
    <w:rsid w:val="00402FB5"/>
    <w:rsid w:val="006A7401"/>
    <w:rsid w:val="00766A19"/>
    <w:rsid w:val="007D7C29"/>
    <w:rsid w:val="00997A89"/>
    <w:rsid w:val="009A4CE0"/>
    <w:rsid w:val="00CF5D77"/>
    <w:rsid w:val="00DB5A7B"/>
    <w:rsid w:val="00DE31B9"/>
    <w:rsid w:val="00E17C17"/>
    <w:rsid w:val="00F45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4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666BF"/>
    <w:pPr>
      <w:keepNext/>
      <w:widowControl w:val="0"/>
      <w:tabs>
        <w:tab w:val="num" w:pos="1440"/>
      </w:tabs>
      <w:suppressAutoHyphens/>
      <w:spacing w:before="240" w:after="60"/>
      <w:ind w:left="1440" w:hanging="360"/>
      <w:outlineLvl w:val="2"/>
    </w:pPr>
    <w:rPr>
      <w:rFonts w:ascii="Arial" w:eastAsia="DejaVu Sans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1666BF"/>
    <w:rPr>
      <w:rFonts w:ascii="Arial" w:eastAsia="DejaVu Sans" w:hAnsi="Arial" w:cs="Arial"/>
      <w:b/>
      <w:bCs/>
      <w:kern w:val="1"/>
      <w:sz w:val="26"/>
      <w:szCs w:val="26"/>
    </w:rPr>
  </w:style>
  <w:style w:type="numbering" w:customStyle="1" w:styleId="11">
    <w:name w:val="Нет списка1"/>
    <w:next w:val="a2"/>
    <w:semiHidden/>
    <w:rsid w:val="001666BF"/>
  </w:style>
  <w:style w:type="paragraph" w:customStyle="1" w:styleId="a4">
    <w:name w:val="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12">
    <w:name w:val="Сетка таблицы1"/>
    <w:basedOn w:val="a1"/>
    <w:next w:val="a3"/>
    <w:rsid w:val="0016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1666BF"/>
    <w:pPr>
      <w:widowControl w:val="0"/>
      <w:adjustRightInd w:val="0"/>
      <w:jc w:val="center"/>
    </w:pPr>
    <w:rPr>
      <w:rFonts w:ascii="Arial" w:eastAsia="Lucida Sans Unicode" w:hAnsi="Arial" w:cs="Tahoma"/>
      <w:b/>
      <w:szCs w:val="20"/>
    </w:rPr>
  </w:style>
  <w:style w:type="paragraph" w:customStyle="1" w:styleId="P3">
    <w:name w:val="P3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4">
    <w:name w:val="P4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10">
    <w:name w:val="P10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1">
    <w:name w:val="P11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2">
    <w:name w:val="P12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3">
    <w:name w:val="P13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6">
    <w:name w:val="P16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sz w:val="20"/>
      <w:szCs w:val="20"/>
    </w:rPr>
  </w:style>
  <w:style w:type="paragraph" w:customStyle="1" w:styleId="P18">
    <w:name w:val="P18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b/>
      <w:szCs w:val="20"/>
    </w:rPr>
  </w:style>
  <w:style w:type="character" w:customStyle="1" w:styleId="T2">
    <w:name w:val="T2"/>
    <w:hidden/>
    <w:rsid w:val="001666BF"/>
    <w:rPr>
      <w:b/>
      <w:sz w:val="24"/>
    </w:rPr>
  </w:style>
  <w:style w:type="character" w:customStyle="1" w:styleId="T3">
    <w:name w:val="T3"/>
    <w:hidden/>
    <w:rsid w:val="001666BF"/>
    <w:rPr>
      <w:b/>
      <w:sz w:val="21"/>
    </w:rPr>
  </w:style>
  <w:style w:type="character" w:customStyle="1" w:styleId="T5">
    <w:name w:val="T5"/>
    <w:hidden/>
    <w:rsid w:val="001666BF"/>
    <w:rPr>
      <w:sz w:val="20"/>
    </w:rPr>
  </w:style>
  <w:style w:type="character" w:customStyle="1" w:styleId="T6">
    <w:name w:val="T6"/>
    <w:hidden/>
    <w:rsid w:val="001666BF"/>
    <w:rPr>
      <w:b/>
      <w:sz w:val="20"/>
    </w:rPr>
  </w:style>
  <w:style w:type="character" w:customStyle="1" w:styleId="T8">
    <w:name w:val="T8"/>
    <w:hidden/>
    <w:rsid w:val="001666BF"/>
    <w:rPr>
      <w:sz w:val="20"/>
    </w:rPr>
  </w:style>
  <w:style w:type="character" w:customStyle="1" w:styleId="T9">
    <w:name w:val="T9"/>
    <w:hidden/>
    <w:rsid w:val="001666BF"/>
    <w:rPr>
      <w:sz w:val="20"/>
    </w:rPr>
  </w:style>
  <w:style w:type="paragraph" w:styleId="a5">
    <w:name w:val="Body Text"/>
    <w:basedOn w:val="a"/>
    <w:link w:val="a6"/>
    <w:rsid w:val="001666BF"/>
    <w:pPr>
      <w:spacing w:after="120"/>
    </w:pPr>
  </w:style>
  <w:style w:type="character" w:customStyle="1" w:styleId="a6">
    <w:name w:val="Основной текст Знак"/>
    <w:basedOn w:val="a0"/>
    <w:link w:val="a5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1666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666BF"/>
  </w:style>
  <w:style w:type="paragraph" w:customStyle="1" w:styleId="aa">
    <w:name w:val="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31">
    <w:name w:val="Body Text Indent 3"/>
    <w:basedOn w:val="a"/>
    <w:link w:val="32"/>
    <w:rsid w:val="001666BF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1666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1666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1666B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66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rsid w:val="001666B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1666B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1666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1666BF"/>
    <w:pPr>
      <w:spacing w:after="150"/>
    </w:pPr>
    <w:rPr>
      <w:rFonts w:ascii="Verdana" w:hAnsi="Verdana"/>
      <w:color w:val="000000"/>
      <w:sz w:val="17"/>
      <w:szCs w:val="17"/>
    </w:rPr>
  </w:style>
  <w:style w:type="character" w:styleId="af0">
    <w:name w:val="Strong"/>
    <w:basedOn w:val="a0"/>
    <w:qFormat/>
    <w:rsid w:val="001666BF"/>
    <w:rPr>
      <w:b/>
      <w:bCs/>
    </w:rPr>
  </w:style>
  <w:style w:type="character" w:styleId="af1">
    <w:name w:val="Emphasis"/>
    <w:basedOn w:val="a0"/>
    <w:qFormat/>
    <w:rsid w:val="001666BF"/>
    <w:rPr>
      <w:i/>
      <w:iCs/>
    </w:rPr>
  </w:style>
  <w:style w:type="paragraph" w:customStyle="1" w:styleId="af2">
    <w:name w:val="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3">
    <w:name w:val="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5">
    <w:name w:val="Title"/>
    <w:basedOn w:val="a"/>
    <w:link w:val="af6"/>
    <w:qFormat/>
    <w:rsid w:val="001666BF"/>
    <w:pPr>
      <w:jc w:val="center"/>
    </w:pPr>
    <w:rPr>
      <w:b/>
      <w:bCs/>
      <w:sz w:val="48"/>
    </w:rPr>
  </w:style>
  <w:style w:type="character" w:customStyle="1" w:styleId="af6">
    <w:name w:val="Название Знак"/>
    <w:basedOn w:val="a0"/>
    <w:link w:val="af5"/>
    <w:rsid w:val="001666BF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customStyle="1" w:styleId="af7">
    <w:name w:val="Содержимое таблицы"/>
    <w:basedOn w:val="a"/>
    <w:rsid w:val="001666BF"/>
    <w:pPr>
      <w:widowControl w:val="0"/>
      <w:suppressLineNumbers/>
      <w:suppressAutoHyphens/>
    </w:pPr>
    <w:rPr>
      <w:szCs w:val="20"/>
    </w:rPr>
  </w:style>
  <w:style w:type="paragraph" w:customStyle="1" w:styleId="P5">
    <w:name w:val="P5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b/>
      <w:sz w:val="21"/>
      <w:szCs w:val="20"/>
    </w:rPr>
  </w:style>
  <w:style w:type="paragraph" w:customStyle="1" w:styleId="P22">
    <w:name w:val="P22"/>
    <w:basedOn w:val="a"/>
    <w:hidden/>
    <w:rsid w:val="001666BF"/>
    <w:pPr>
      <w:widowControl w:val="0"/>
      <w:adjustRightInd w:val="0"/>
    </w:pPr>
    <w:rPr>
      <w:rFonts w:ascii="Arial2" w:eastAsia="Lucida Sans Unicode1" w:hAnsi="Arial2" w:cs="Tahoma2"/>
      <w:sz w:val="20"/>
      <w:szCs w:val="20"/>
    </w:rPr>
  </w:style>
  <w:style w:type="character" w:customStyle="1" w:styleId="T4">
    <w:name w:val="T4"/>
    <w:hidden/>
    <w:rsid w:val="001666BF"/>
    <w:rPr>
      <w:sz w:val="21"/>
    </w:rPr>
  </w:style>
  <w:style w:type="paragraph" w:customStyle="1" w:styleId="P2">
    <w:name w:val="P2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15">
    <w:name w:val="P15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b/>
      <w:sz w:val="20"/>
      <w:szCs w:val="20"/>
    </w:rPr>
  </w:style>
  <w:style w:type="paragraph" w:customStyle="1" w:styleId="P19">
    <w:name w:val="P19"/>
    <w:basedOn w:val="a"/>
    <w:hidden/>
    <w:rsid w:val="001666BF"/>
    <w:pPr>
      <w:widowControl w:val="0"/>
      <w:tabs>
        <w:tab w:val="left" w:pos="2820"/>
      </w:tabs>
      <w:adjustRightIn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21">
    <w:name w:val="P21"/>
    <w:basedOn w:val="a"/>
    <w:hidden/>
    <w:rsid w:val="001666BF"/>
    <w:pPr>
      <w:widowControl w:val="0"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character" w:customStyle="1" w:styleId="T7">
    <w:name w:val="T7"/>
    <w:hidden/>
    <w:rsid w:val="001666BF"/>
    <w:rPr>
      <w:b/>
      <w:sz w:val="20"/>
    </w:rPr>
  </w:style>
  <w:style w:type="paragraph" w:customStyle="1" w:styleId="af8">
    <w:name w:val="Знак Знак Знак Знак Знак Знак Знак"/>
    <w:basedOn w:val="a"/>
    <w:autoRedefine/>
    <w:rsid w:val="00F4577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9">
    <w:name w:val="Знак Знак Знак Знак Знак Знак Знак"/>
    <w:basedOn w:val="a"/>
    <w:autoRedefine/>
    <w:rsid w:val="000936A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21">
    <w:name w:val="Сетка таблицы2"/>
    <w:basedOn w:val="a1"/>
    <w:next w:val="a3"/>
    <w:rsid w:val="00093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 Знак Знак Знак Знак Знак Знак"/>
    <w:basedOn w:val="a"/>
    <w:autoRedefine/>
    <w:rsid w:val="007D7C2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35">
    <w:name w:val="Сетка таблицы3"/>
    <w:basedOn w:val="a1"/>
    <w:next w:val="a3"/>
    <w:rsid w:val="007D7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 Знак Знак Знак Знак Знак Знак"/>
    <w:basedOn w:val="a"/>
    <w:autoRedefine/>
    <w:rsid w:val="0038574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4">
    <w:name w:val="Сетка таблицы4"/>
    <w:basedOn w:val="a1"/>
    <w:next w:val="a3"/>
    <w:rsid w:val="00385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Знак Знак Знак Знак Знак Знак Знак"/>
    <w:basedOn w:val="a"/>
    <w:autoRedefine/>
    <w:rsid w:val="00766A1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5">
    <w:name w:val="Сетка таблицы5"/>
    <w:basedOn w:val="a1"/>
    <w:next w:val="a3"/>
    <w:rsid w:val="00766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 Знак Знак Знак"/>
    <w:basedOn w:val="a"/>
    <w:autoRedefine/>
    <w:rsid w:val="009A4CE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6">
    <w:name w:val="Сетка таблицы6"/>
    <w:basedOn w:val="a1"/>
    <w:next w:val="a3"/>
    <w:rsid w:val="00997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semiHidden/>
    <w:rsid w:val="00E17C17"/>
  </w:style>
  <w:style w:type="paragraph" w:customStyle="1" w:styleId="afe">
    <w:name w:val="Знак Знак Знак Знак Знак Знак Знак"/>
    <w:basedOn w:val="a"/>
    <w:autoRedefine/>
    <w:rsid w:val="00E17C1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7">
    <w:name w:val="Сетка таблицы7"/>
    <w:basedOn w:val="a1"/>
    <w:next w:val="a3"/>
    <w:rsid w:val="00E17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Знак"/>
    <w:basedOn w:val="a"/>
    <w:autoRedefine/>
    <w:rsid w:val="00E17C1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0">
    <w:name w:val="Знак Знак Знак"/>
    <w:basedOn w:val="a"/>
    <w:autoRedefine/>
    <w:rsid w:val="00E17C1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1">
    <w:name w:val="Знак Знак Знак Знак"/>
    <w:basedOn w:val="a"/>
    <w:autoRedefine/>
    <w:rsid w:val="00E17C1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2">
    <w:name w:val="Знак Знак Знак Знак Знак Знак Знак"/>
    <w:basedOn w:val="a"/>
    <w:autoRedefine/>
    <w:rsid w:val="00CF5D7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6A74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5A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6A740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666BF"/>
    <w:pPr>
      <w:keepNext/>
      <w:widowControl w:val="0"/>
      <w:tabs>
        <w:tab w:val="num" w:pos="1440"/>
      </w:tabs>
      <w:suppressAutoHyphens/>
      <w:spacing w:before="240" w:after="60"/>
      <w:ind w:left="1440" w:hanging="360"/>
      <w:outlineLvl w:val="2"/>
    </w:pPr>
    <w:rPr>
      <w:rFonts w:ascii="Arial" w:eastAsia="DejaVu Sans" w:hAnsi="Arial" w:cs="Arial"/>
      <w:b/>
      <w:bCs/>
      <w:kern w:val="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B5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1666BF"/>
    <w:rPr>
      <w:rFonts w:ascii="Arial" w:eastAsia="DejaVu Sans" w:hAnsi="Arial" w:cs="Arial"/>
      <w:b/>
      <w:bCs/>
      <w:kern w:val="1"/>
      <w:sz w:val="26"/>
      <w:szCs w:val="26"/>
    </w:rPr>
  </w:style>
  <w:style w:type="numbering" w:customStyle="1" w:styleId="11">
    <w:name w:val="Нет списка1"/>
    <w:next w:val="a2"/>
    <w:semiHidden/>
    <w:rsid w:val="001666BF"/>
  </w:style>
  <w:style w:type="paragraph" w:customStyle="1" w:styleId="a4">
    <w:name w:val="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12">
    <w:name w:val="Сетка таблицы1"/>
    <w:basedOn w:val="a1"/>
    <w:next w:val="a3"/>
    <w:rsid w:val="001666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1666BF"/>
    <w:pPr>
      <w:widowControl w:val="0"/>
      <w:adjustRightInd w:val="0"/>
      <w:jc w:val="center"/>
    </w:pPr>
    <w:rPr>
      <w:rFonts w:ascii="Arial" w:eastAsia="Lucida Sans Unicode" w:hAnsi="Arial" w:cs="Tahoma"/>
      <w:b/>
      <w:szCs w:val="20"/>
    </w:rPr>
  </w:style>
  <w:style w:type="paragraph" w:customStyle="1" w:styleId="P3">
    <w:name w:val="P3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4">
    <w:name w:val="P4"/>
    <w:basedOn w:val="a"/>
    <w:hidden/>
    <w:rsid w:val="001666BF"/>
    <w:pPr>
      <w:widowControl w:val="0"/>
      <w:suppressLineNumbers/>
      <w:adjustRightInd w:val="0"/>
      <w:snapToGri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10">
    <w:name w:val="P10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1">
    <w:name w:val="P11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2">
    <w:name w:val="P12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3">
    <w:name w:val="P13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paragraph" w:customStyle="1" w:styleId="P16">
    <w:name w:val="P16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sz w:val="20"/>
      <w:szCs w:val="20"/>
    </w:rPr>
  </w:style>
  <w:style w:type="paragraph" w:customStyle="1" w:styleId="P18">
    <w:name w:val="P18"/>
    <w:basedOn w:val="a"/>
    <w:hidden/>
    <w:rsid w:val="001666BF"/>
    <w:pPr>
      <w:widowControl w:val="0"/>
      <w:adjustRightInd w:val="0"/>
      <w:jc w:val="center"/>
    </w:pPr>
    <w:rPr>
      <w:rFonts w:ascii="Arial2" w:eastAsia="Lucida Sans Unicode1" w:hAnsi="Arial2" w:cs="Tahoma2"/>
      <w:b/>
      <w:szCs w:val="20"/>
    </w:rPr>
  </w:style>
  <w:style w:type="character" w:customStyle="1" w:styleId="T2">
    <w:name w:val="T2"/>
    <w:hidden/>
    <w:rsid w:val="001666BF"/>
    <w:rPr>
      <w:b/>
      <w:sz w:val="24"/>
    </w:rPr>
  </w:style>
  <w:style w:type="character" w:customStyle="1" w:styleId="T3">
    <w:name w:val="T3"/>
    <w:hidden/>
    <w:rsid w:val="001666BF"/>
    <w:rPr>
      <w:b/>
      <w:sz w:val="21"/>
    </w:rPr>
  </w:style>
  <w:style w:type="character" w:customStyle="1" w:styleId="T5">
    <w:name w:val="T5"/>
    <w:hidden/>
    <w:rsid w:val="001666BF"/>
    <w:rPr>
      <w:sz w:val="20"/>
    </w:rPr>
  </w:style>
  <w:style w:type="character" w:customStyle="1" w:styleId="T6">
    <w:name w:val="T6"/>
    <w:hidden/>
    <w:rsid w:val="001666BF"/>
    <w:rPr>
      <w:b/>
      <w:sz w:val="20"/>
    </w:rPr>
  </w:style>
  <w:style w:type="character" w:customStyle="1" w:styleId="T8">
    <w:name w:val="T8"/>
    <w:hidden/>
    <w:rsid w:val="001666BF"/>
    <w:rPr>
      <w:sz w:val="20"/>
    </w:rPr>
  </w:style>
  <w:style w:type="character" w:customStyle="1" w:styleId="T9">
    <w:name w:val="T9"/>
    <w:hidden/>
    <w:rsid w:val="001666BF"/>
    <w:rPr>
      <w:sz w:val="20"/>
    </w:rPr>
  </w:style>
  <w:style w:type="paragraph" w:styleId="a5">
    <w:name w:val="Body Text"/>
    <w:basedOn w:val="a"/>
    <w:link w:val="a6"/>
    <w:rsid w:val="001666BF"/>
    <w:pPr>
      <w:spacing w:after="120"/>
    </w:pPr>
  </w:style>
  <w:style w:type="character" w:customStyle="1" w:styleId="a6">
    <w:name w:val="Основной текст Знак"/>
    <w:basedOn w:val="a0"/>
    <w:link w:val="a5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rsid w:val="001666B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1666BF"/>
  </w:style>
  <w:style w:type="paragraph" w:customStyle="1" w:styleId="aa">
    <w:name w:val="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31">
    <w:name w:val="Body Text Indent 3"/>
    <w:basedOn w:val="a"/>
    <w:link w:val="32"/>
    <w:rsid w:val="001666BF"/>
    <w:pPr>
      <w:ind w:firstLine="720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1666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2"/>
    <w:basedOn w:val="a"/>
    <w:link w:val="20"/>
    <w:rsid w:val="001666B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 Indent"/>
    <w:basedOn w:val="a"/>
    <w:link w:val="ac"/>
    <w:rsid w:val="001666BF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c">
    <w:name w:val="Основной текст с отступом Знак"/>
    <w:basedOn w:val="a0"/>
    <w:link w:val="ab"/>
    <w:rsid w:val="001666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header"/>
    <w:basedOn w:val="a"/>
    <w:link w:val="ae"/>
    <w:rsid w:val="001666BF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rsid w:val="001666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"/>
    <w:link w:val="34"/>
    <w:rsid w:val="001666B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1666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Normal (Web)"/>
    <w:basedOn w:val="a"/>
    <w:rsid w:val="001666BF"/>
    <w:pPr>
      <w:spacing w:after="150"/>
    </w:pPr>
    <w:rPr>
      <w:rFonts w:ascii="Verdana" w:hAnsi="Verdana"/>
      <w:color w:val="000000"/>
      <w:sz w:val="17"/>
      <w:szCs w:val="17"/>
    </w:rPr>
  </w:style>
  <w:style w:type="character" w:styleId="af0">
    <w:name w:val="Strong"/>
    <w:basedOn w:val="a0"/>
    <w:qFormat/>
    <w:rsid w:val="001666BF"/>
    <w:rPr>
      <w:b/>
      <w:bCs/>
    </w:rPr>
  </w:style>
  <w:style w:type="character" w:styleId="af1">
    <w:name w:val="Emphasis"/>
    <w:basedOn w:val="a0"/>
    <w:qFormat/>
    <w:rsid w:val="001666BF"/>
    <w:rPr>
      <w:i/>
      <w:iCs/>
    </w:rPr>
  </w:style>
  <w:style w:type="paragraph" w:customStyle="1" w:styleId="af2">
    <w:name w:val="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3">
    <w:name w:val="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4">
    <w:name w:val="Знак Знак Знак Знак Знак Знак Знак Знак Знак Знак"/>
    <w:basedOn w:val="a"/>
    <w:autoRedefine/>
    <w:rsid w:val="001666BF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styleId="af5">
    <w:name w:val="Title"/>
    <w:basedOn w:val="a"/>
    <w:link w:val="af6"/>
    <w:qFormat/>
    <w:rsid w:val="001666BF"/>
    <w:pPr>
      <w:jc w:val="center"/>
    </w:pPr>
    <w:rPr>
      <w:b/>
      <w:bCs/>
      <w:sz w:val="48"/>
    </w:rPr>
  </w:style>
  <w:style w:type="character" w:customStyle="1" w:styleId="af6">
    <w:name w:val="Название Знак"/>
    <w:basedOn w:val="a0"/>
    <w:link w:val="af5"/>
    <w:rsid w:val="001666BF"/>
    <w:rPr>
      <w:rFonts w:ascii="Times New Roman" w:eastAsia="Times New Roman" w:hAnsi="Times New Roman" w:cs="Times New Roman"/>
      <w:b/>
      <w:bCs/>
      <w:sz w:val="48"/>
      <w:szCs w:val="24"/>
      <w:lang w:eastAsia="ru-RU"/>
    </w:rPr>
  </w:style>
  <w:style w:type="paragraph" w:customStyle="1" w:styleId="af7">
    <w:name w:val="Содержимое таблицы"/>
    <w:basedOn w:val="a"/>
    <w:rsid w:val="001666BF"/>
    <w:pPr>
      <w:widowControl w:val="0"/>
      <w:suppressLineNumbers/>
      <w:suppressAutoHyphens/>
    </w:pPr>
    <w:rPr>
      <w:szCs w:val="20"/>
    </w:rPr>
  </w:style>
  <w:style w:type="paragraph" w:customStyle="1" w:styleId="P5">
    <w:name w:val="P5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b/>
      <w:sz w:val="21"/>
      <w:szCs w:val="20"/>
    </w:rPr>
  </w:style>
  <w:style w:type="paragraph" w:customStyle="1" w:styleId="P22">
    <w:name w:val="P22"/>
    <w:basedOn w:val="a"/>
    <w:hidden/>
    <w:rsid w:val="001666BF"/>
    <w:pPr>
      <w:widowControl w:val="0"/>
      <w:adjustRightInd w:val="0"/>
    </w:pPr>
    <w:rPr>
      <w:rFonts w:ascii="Arial2" w:eastAsia="Lucida Sans Unicode1" w:hAnsi="Arial2" w:cs="Tahoma2"/>
      <w:sz w:val="20"/>
      <w:szCs w:val="20"/>
    </w:rPr>
  </w:style>
  <w:style w:type="character" w:customStyle="1" w:styleId="T4">
    <w:name w:val="T4"/>
    <w:hidden/>
    <w:rsid w:val="001666BF"/>
    <w:rPr>
      <w:sz w:val="21"/>
    </w:rPr>
  </w:style>
  <w:style w:type="paragraph" w:customStyle="1" w:styleId="P2">
    <w:name w:val="P2"/>
    <w:basedOn w:val="a"/>
    <w:hidden/>
    <w:rsid w:val="001666BF"/>
    <w:pPr>
      <w:widowControl w:val="0"/>
      <w:suppressLineNumbers/>
      <w:adjustRightInd w:val="0"/>
      <w:jc w:val="center"/>
    </w:pPr>
    <w:rPr>
      <w:rFonts w:ascii="Arial2" w:eastAsia="Lucida Sans Unicode1" w:hAnsi="Arial2" w:cs="Tahoma2"/>
      <w:szCs w:val="20"/>
    </w:rPr>
  </w:style>
  <w:style w:type="paragraph" w:customStyle="1" w:styleId="P15">
    <w:name w:val="P15"/>
    <w:basedOn w:val="a"/>
    <w:hidden/>
    <w:rsid w:val="001666BF"/>
    <w:pPr>
      <w:widowControl w:val="0"/>
      <w:suppressLineNumbers/>
      <w:adjustRightInd w:val="0"/>
      <w:jc w:val="distribute"/>
    </w:pPr>
    <w:rPr>
      <w:rFonts w:ascii="Arial2" w:eastAsia="Lucida Sans Unicode1" w:hAnsi="Arial2" w:cs="Tahoma2"/>
      <w:b/>
      <w:sz w:val="20"/>
      <w:szCs w:val="20"/>
    </w:rPr>
  </w:style>
  <w:style w:type="paragraph" w:customStyle="1" w:styleId="P19">
    <w:name w:val="P19"/>
    <w:basedOn w:val="a"/>
    <w:hidden/>
    <w:rsid w:val="001666BF"/>
    <w:pPr>
      <w:widowControl w:val="0"/>
      <w:tabs>
        <w:tab w:val="left" w:pos="2820"/>
      </w:tabs>
      <w:adjustRightInd w:val="0"/>
      <w:jc w:val="center"/>
    </w:pPr>
    <w:rPr>
      <w:rFonts w:ascii="Arial2" w:eastAsia="Lucida Sans Unicode1" w:hAnsi="Arial2" w:cs="Tahoma2"/>
      <w:b/>
      <w:szCs w:val="20"/>
    </w:rPr>
  </w:style>
  <w:style w:type="paragraph" w:customStyle="1" w:styleId="P21">
    <w:name w:val="P21"/>
    <w:basedOn w:val="a"/>
    <w:hidden/>
    <w:rsid w:val="001666BF"/>
    <w:pPr>
      <w:widowControl w:val="0"/>
      <w:adjustRightInd w:val="0"/>
      <w:jc w:val="distribute"/>
    </w:pPr>
    <w:rPr>
      <w:rFonts w:ascii="Arial2" w:eastAsia="Lucida Sans Unicode1" w:hAnsi="Arial2" w:cs="Tahoma2"/>
      <w:sz w:val="20"/>
      <w:szCs w:val="20"/>
    </w:rPr>
  </w:style>
  <w:style w:type="character" w:customStyle="1" w:styleId="T7">
    <w:name w:val="T7"/>
    <w:hidden/>
    <w:rsid w:val="001666BF"/>
    <w:rPr>
      <w:b/>
      <w:sz w:val="20"/>
    </w:rPr>
  </w:style>
  <w:style w:type="paragraph" w:customStyle="1" w:styleId="af8">
    <w:name w:val="Знак Знак Знак Знак Знак Знак Знак"/>
    <w:basedOn w:val="a"/>
    <w:autoRedefine/>
    <w:rsid w:val="00F4577E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9">
    <w:name w:val="Знак Знак Знак Знак Знак Знак Знак"/>
    <w:basedOn w:val="a"/>
    <w:autoRedefine/>
    <w:rsid w:val="000936A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21">
    <w:name w:val="Сетка таблицы2"/>
    <w:basedOn w:val="a1"/>
    <w:next w:val="a3"/>
    <w:rsid w:val="000936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a">
    <w:name w:val="Знак Знак Знак Знак Знак Знак Знак"/>
    <w:basedOn w:val="a"/>
    <w:autoRedefine/>
    <w:rsid w:val="007D7C2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35">
    <w:name w:val="Сетка таблицы3"/>
    <w:basedOn w:val="a1"/>
    <w:next w:val="a3"/>
    <w:rsid w:val="007D7C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b">
    <w:name w:val="Знак Знак Знак Знак Знак Знак Знак"/>
    <w:basedOn w:val="a"/>
    <w:autoRedefine/>
    <w:rsid w:val="0038574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4">
    <w:name w:val="Сетка таблицы4"/>
    <w:basedOn w:val="a1"/>
    <w:next w:val="a3"/>
    <w:rsid w:val="003857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c">
    <w:name w:val="Знак Знак Знак Знак Знак Знак Знак"/>
    <w:basedOn w:val="a"/>
    <w:autoRedefine/>
    <w:rsid w:val="00766A19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5">
    <w:name w:val="Сетка таблицы5"/>
    <w:basedOn w:val="a1"/>
    <w:next w:val="a3"/>
    <w:rsid w:val="00766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d">
    <w:name w:val="Знак Знак Знак Знак Знак Знак Знак"/>
    <w:basedOn w:val="a"/>
    <w:autoRedefine/>
    <w:rsid w:val="009A4CE0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6">
    <w:name w:val="Сетка таблицы6"/>
    <w:basedOn w:val="a1"/>
    <w:next w:val="a3"/>
    <w:rsid w:val="00997A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">
    <w:name w:val="Нет списка2"/>
    <w:next w:val="a2"/>
    <w:semiHidden/>
    <w:rsid w:val="00E17C17"/>
  </w:style>
  <w:style w:type="paragraph" w:customStyle="1" w:styleId="afe">
    <w:name w:val="Знак Знак Знак Знак Знак Знак Знак"/>
    <w:basedOn w:val="a"/>
    <w:autoRedefine/>
    <w:rsid w:val="00E17C1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table" w:customStyle="1" w:styleId="7">
    <w:name w:val="Сетка таблицы7"/>
    <w:basedOn w:val="a1"/>
    <w:next w:val="a3"/>
    <w:rsid w:val="00E17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">
    <w:name w:val="Знак"/>
    <w:basedOn w:val="a"/>
    <w:autoRedefine/>
    <w:rsid w:val="00E17C1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0">
    <w:name w:val="Знак Знак Знак"/>
    <w:basedOn w:val="a"/>
    <w:autoRedefine/>
    <w:rsid w:val="00E17C1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1">
    <w:name w:val="Знак Знак Знак Знак"/>
    <w:basedOn w:val="a"/>
    <w:autoRedefine/>
    <w:rsid w:val="00E17C1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paragraph" w:customStyle="1" w:styleId="aff2">
    <w:name w:val="Знак Знак Знак Знак Знак Знак Знак"/>
    <w:basedOn w:val="a"/>
    <w:autoRedefine/>
    <w:rsid w:val="00CF5D77"/>
    <w:pPr>
      <w:spacing w:after="160" w:line="240" w:lineRule="exact"/>
    </w:pPr>
    <w:rPr>
      <w:rFonts w:eastAsia="SimSun"/>
      <w:b/>
      <w:bCs/>
      <w:sz w:val="28"/>
      <w:szCs w:val="28"/>
      <w:lang w:val="en-US" w:eastAsia="en-US"/>
    </w:rPr>
  </w:style>
  <w:style w:type="character" w:customStyle="1" w:styleId="10">
    <w:name w:val="Заголовок 1 Знак"/>
    <w:basedOn w:val="a0"/>
    <w:link w:val="1"/>
    <w:uiPriority w:val="9"/>
    <w:rsid w:val="006A74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242</Words>
  <Characters>1384</Characters>
  <Application>Microsoft Office Word</Application>
  <DocSecurity>0</DocSecurity>
  <Lines>11</Lines>
  <Paragraphs>3</Paragraphs>
  <ScaleCrop>false</ScaleCrop>
  <Company>Microsoft</Company>
  <LinksUpToDate>false</LinksUpToDate>
  <CharactersWithSpaces>1623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14</cp:revision>
  <dcterms:created xsi:type="dcterms:W3CDTF">2014-09-22T17:39:00Z</dcterms:created>
  <dcterms:modified xsi:type="dcterms:W3CDTF">2014-09-23T07:46:00Z</dcterms:modified>
</cp:coreProperties>
</file>